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36D" w:rsidRPr="00A2672E" w:rsidRDefault="008E436D" w:rsidP="008E436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8E436D" w:rsidRPr="00A2672E" w:rsidRDefault="008E436D" w:rsidP="008E436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8E436D" w:rsidRPr="00A2672E" w:rsidRDefault="008E436D" w:rsidP="008E436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8E436D" w:rsidRPr="00A2672E" w:rsidRDefault="008E436D" w:rsidP="008E436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8E436D" w:rsidRPr="00A2672E" w:rsidRDefault="008E436D" w:rsidP="008E436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8E436D" w:rsidRPr="00A2672E" w:rsidRDefault="008E436D" w:rsidP="008E436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553FD" w:rsidRDefault="00E553FD" w:rsidP="00E553FD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8E436D" w:rsidRDefault="008E436D" w:rsidP="00E553FD">
      <w:pPr>
        <w:jc w:val="center"/>
        <w:rPr>
          <w:sz w:val="22"/>
          <w:szCs w:val="22"/>
        </w:rPr>
      </w:pPr>
    </w:p>
    <w:p w:rsidR="008E436D" w:rsidRDefault="008E436D" w:rsidP="008E436D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8E436D" w:rsidRDefault="008E436D" w:rsidP="008E436D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8E436D" w:rsidRDefault="008E436D" w:rsidP="008E436D">
      <w:pPr>
        <w:jc w:val="both"/>
        <w:rPr>
          <w:b/>
          <w:sz w:val="22"/>
          <w:szCs w:val="22"/>
        </w:rPr>
      </w:pPr>
    </w:p>
    <w:p w:rsidR="008E436D" w:rsidRDefault="008E436D" w:rsidP="008E43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 Неотложные состояния в терапии.</w:t>
      </w:r>
    </w:p>
    <w:p w:rsidR="008E436D" w:rsidRDefault="008E436D" w:rsidP="008E43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4. Алгоритм интенсивной терапии при неотложных состояниях в терапии.</w:t>
      </w:r>
    </w:p>
    <w:p w:rsidR="008E436D" w:rsidRDefault="008E436D" w:rsidP="008E436D">
      <w:pPr>
        <w:jc w:val="both"/>
        <w:rPr>
          <w:b/>
          <w:sz w:val="22"/>
          <w:szCs w:val="22"/>
        </w:rPr>
      </w:pPr>
    </w:p>
    <w:p w:rsidR="008E436D" w:rsidRDefault="008E436D" w:rsidP="008E43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.В.ДВ.1.4.</w:t>
      </w:r>
    </w:p>
    <w:p w:rsidR="008E436D" w:rsidRDefault="008E436D" w:rsidP="008E43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8E436D" w:rsidRDefault="008E436D" w:rsidP="008E43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8E436D" w:rsidRDefault="008E436D" w:rsidP="008E43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</w:t>
      </w:r>
    </w:p>
    <w:p w:rsidR="008E436D" w:rsidRDefault="008E436D" w:rsidP="008E43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8E436D" w:rsidRDefault="008E436D" w:rsidP="008E43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8E436D" w:rsidRDefault="008E436D" w:rsidP="008E436D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8E436D" w:rsidRDefault="008E436D" w:rsidP="008E436D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алгоритмах интенсивной терапии при неотложных состояниях в терапии. </w:t>
      </w:r>
    </w:p>
    <w:p w:rsidR="008E436D" w:rsidRDefault="008E436D" w:rsidP="008E436D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8E436D" w:rsidRDefault="008E436D" w:rsidP="008E436D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8E436D" w:rsidRDefault="008E436D" w:rsidP="008E436D">
      <w:pPr>
        <w:pStyle w:val="1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алгоритмы интенсивной терапии при неотложных состояниях в терапии</w:t>
      </w:r>
    </w:p>
    <w:p w:rsidR="008E436D" w:rsidRDefault="008E436D" w:rsidP="008E436D">
      <w:pPr>
        <w:jc w:val="both"/>
        <w:rPr>
          <w:b/>
          <w:sz w:val="22"/>
          <w:szCs w:val="22"/>
        </w:rPr>
      </w:pPr>
    </w:p>
    <w:p w:rsidR="008E436D" w:rsidRDefault="008E436D" w:rsidP="008E436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компетенции</w:t>
      </w:r>
      <w:r w:rsidRPr="00330F65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>ПК-5</w:t>
      </w:r>
    </w:p>
    <w:p w:rsidR="008E436D" w:rsidRDefault="008E436D" w:rsidP="008E436D">
      <w:pPr>
        <w:pStyle w:val="a3"/>
        <w:ind w:firstLine="0"/>
        <w:rPr>
          <w:sz w:val="22"/>
          <w:szCs w:val="22"/>
        </w:rPr>
      </w:pPr>
    </w:p>
    <w:p w:rsidR="008E436D" w:rsidRDefault="008E436D" w:rsidP="008E436D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8E436D" w:rsidRPr="008E436D" w:rsidRDefault="008E436D" w:rsidP="008E436D">
      <w:pPr>
        <w:pStyle w:val="a3"/>
        <w:ind w:firstLine="0"/>
        <w:rPr>
          <w:b w:val="0"/>
          <w:sz w:val="22"/>
          <w:szCs w:val="22"/>
        </w:rPr>
      </w:pPr>
    </w:p>
    <w:p w:rsidR="008E436D" w:rsidRDefault="008E436D" w:rsidP="008E436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E436D">
        <w:rPr>
          <w:sz w:val="22"/>
          <w:szCs w:val="22"/>
        </w:rPr>
        <w:t>Ознакомиться с теоретическим материалом по теме занятия</w:t>
      </w:r>
      <w:r>
        <w:rPr>
          <w:sz w:val="22"/>
          <w:szCs w:val="22"/>
        </w:rPr>
        <w:t xml:space="preserve"> с использованием конспектов лекций и/или рекомендуемой учебной литературы.</w:t>
      </w:r>
    </w:p>
    <w:p w:rsidR="008E436D" w:rsidRDefault="008E436D" w:rsidP="008E436D">
      <w:pPr>
        <w:jc w:val="both"/>
        <w:rPr>
          <w:sz w:val="22"/>
          <w:szCs w:val="22"/>
        </w:rPr>
      </w:pPr>
    </w:p>
    <w:p w:rsidR="008E436D" w:rsidRDefault="008E436D" w:rsidP="008E436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Pr="008E436D">
        <w:rPr>
          <w:sz w:val="22"/>
          <w:szCs w:val="22"/>
        </w:rPr>
        <w:t>Ответить на вопросы для самоконтроля:</w:t>
      </w:r>
    </w:p>
    <w:p w:rsidR="008E436D" w:rsidRDefault="008E436D" w:rsidP="008E436D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8E436D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36D" w:rsidRDefault="008E436D" w:rsidP="001D0ED5">
            <w:pPr>
              <w:pStyle w:val="a5"/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>. Алгоритмы интенсивной терапии при неотложных состояниях в терапии</w:t>
            </w:r>
          </w:p>
        </w:tc>
      </w:tr>
    </w:tbl>
    <w:p w:rsidR="008E436D" w:rsidRDefault="008E436D" w:rsidP="008E436D">
      <w:pPr>
        <w:jc w:val="both"/>
      </w:pPr>
    </w:p>
    <w:p w:rsidR="008E436D" w:rsidRDefault="008E436D" w:rsidP="008E436D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3) </w:t>
      </w:r>
      <w:r w:rsidRPr="008E436D">
        <w:rPr>
          <w:sz w:val="22"/>
          <w:szCs w:val="22"/>
        </w:rPr>
        <w:t>Проверить свои знания с использованием тестового контроля</w:t>
      </w:r>
    </w:p>
    <w:p w:rsidR="00800ED2" w:rsidRDefault="00800ED2"/>
    <w:p w:rsidR="00D97C5C" w:rsidRDefault="00D97C5C" w:rsidP="00D97C5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D97C5C" w:rsidRDefault="00D97C5C" w:rsidP="00D97C5C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D97C5C" w:rsidRDefault="00D97C5C" w:rsidP="00D97C5C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D97C5C" w:rsidRDefault="00D97C5C" w:rsidP="00D97C5C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 xml:space="preserve">, П. Л. Интенсивная терапия: руководство / П. Л. </w:t>
      </w: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>; пер. с англ. под ред. А. П. Зильбера.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Гэотар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Медиа</w:t>
      </w:r>
      <w:proofErr w:type="spellEnd"/>
      <w:r>
        <w:rPr>
          <w:color w:val="000000"/>
        </w:rPr>
        <w:t xml:space="preserve">, 2010. - 764 с. : рис. </w:t>
      </w:r>
    </w:p>
    <w:p w:rsidR="00D97C5C" w:rsidRDefault="00D97C5C" w:rsidP="00D97C5C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Неотложная терапия острых отравлений и </w:t>
      </w:r>
      <w:proofErr w:type="spellStart"/>
      <w:r>
        <w:rPr>
          <w:color w:val="000000"/>
        </w:rPr>
        <w:t>эндотоксикозов</w:t>
      </w:r>
      <w:proofErr w:type="spellEnd"/>
      <w:r>
        <w:rPr>
          <w:color w:val="000000"/>
        </w:rPr>
        <w:t xml:space="preserve">: справочник для врачей / под ред. Е. А. </w:t>
      </w:r>
      <w:proofErr w:type="spellStart"/>
      <w:r>
        <w:rPr>
          <w:color w:val="000000"/>
        </w:rPr>
        <w:t>Лужникова</w:t>
      </w:r>
      <w:proofErr w:type="spellEnd"/>
      <w:r>
        <w:rPr>
          <w:color w:val="000000"/>
        </w:rPr>
        <w:t xml:space="preserve">. - 2-е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>. и доп.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МИА, 2010. - 463 с. </w:t>
      </w:r>
    </w:p>
    <w:p w:rsidR="00D97C5C" w:rsidRDefault="00D97C5C" w:rsidP="00D97C5C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color w:val="000000"/>
        </w:rPr>
        <w:t>Юрген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Клеменс-Александер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Грайм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нем. М. И. Секачева.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МЕДпресс-информ</w:t>
      </w:r>
      <w:proofErr w:type="spellEnd"/>
      <w:r>
        <w:rPr>
          <w:color w:val="000000"/>
        </w:rPr>
        <w:t xml:space="preserve">, 2010. - 303 с. : табл. </w:t>
      </w:r>
    </w:p>
    <w:p w:rsidR="00D97C5C" w:rsidRDefault="00D97C5C" w:rsidP="00D97C5C">
      <w:pPr>
        <w:pStyle w:val="a6"/>
        <w:ind w:left="0"/>
        <w:rPr>
          <w:color w:val="000000"/>
        </w:rPr>
      </w:pPr>
    </w:p>
    <w:p w:rsidR="00D97C5C" w:rsidRDefault="00D97C5C" w:rsidP="00D97C5C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D97C5C" w:rsidRDefault="00D97C5C" w:rsidP="00D97C5C">
      <w:pPr>
        <w:rPr>
          <w:color w:val="000000"/>
          <w:sz w:val="22"/>
          <w:szCs w:val="22"/>
        </w:rPr>
      </w:pPr>
    </w:p>
    <w:p w:rsidR="00D97C5C" w:rsidRDefault="00D97C5C" w:rsidP="00D97C5C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color w:val="000000"/>
        </w:rPr>
        <w:t>Черний</w:t>
      </w:r>
      <w:proofErr w:type="spellEnd"/>
      <w:r>
        <w:rPr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- Донецк: ИД </w:t>
      </w:r>
      <w:proofErr w:type="spellStart"/>
      <w:r>
        <w:rPr>
          <w:color w:val="000000"/>
        </w:rPr>
        <w:t>Заславский</w:t>
      </w:r>
      <w:proofErr w:type="spellEnd"/>
      <w:r>
        <w:rPr>
          <w:color w:val="000000"/>
        </w:rPr>
        <w:t>, 2010. - 391 с.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табл., рис. </w:t>
      </w:r>
    </w:p>
    <w:p w:rsidR="00D97C5C" w:rsidRDefault="00D97C5C" w:rsidP="00D97C5C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lastRenderedPageBreak/>
        <w:t>Интенсивная терапия: руководство для врачей / Т. М. Зубик [и др.]. - СПб</w:t>
      </w:r>
      <w:proofErr w:type="gramStart"/>
      <w:r>
        <w:rPr>
          <w:color w:val="000000"/>
        </w:rPr>
        <w:t xml:space="preserve">.: </w:t>
      </w:r>
      <w:proofErr w:type="spellStart"/>
      <w:proofErr w:type="gramEnd"/>
      <w:r>
        <w:rPr>
          <w:color w:val="000000"/>
        </w:rPr>
        <w:t>ЭЛБИ-СПб</w:t>
      </w:r>
      <w:proofErr w:type="spellEnd"/>
      <w:r>
        <w:rPr>
          <w:color w:val="000000"/>
        </w:rPr>
        <w:t>, 2010. - 300 с.: рис., табл.</w:t>
      </w:r>
    </w:p>
    <w:p w:rsidR="00D97C5C" w:rsidRDefault="00D97C5C" w:rsidP="00D97C5C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Нутриционная</w:t>
      </w:r>
      <w:proofErr w:type="spellEnd"/>
      <w:r>
        <w:rPr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color w:val="000000"/>
        </w:rPr>
        <w:t>Костюченко</w:t>
      </w:r>
      <w:proofErr w:type="spellEnd"/>
      <w:r>
        <w:rPr>
          <w:color w:val="000000"/>
        </w:rPr>
        <w:t>. - М.: БИНОМ, 2012.</w:t>
      </w:r>
    </w:p>
    <w:p w:rsidR="00D97C5C" w:rsidRDefault="00D97C5C" w:rsidP="00D97C5C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Д. </w:t>
      </w:r>
      <w:proofErr w:type="spellStart"/>
      <w:r>
        <w:rPr>
          <w:color w:val="000000"/>
        </w:rPr>
        <w:t>Козиол-МакЛэйн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</w:p>
    <w:p w:rsidR="00D97C5C" w:rsidRDefault="00D97C5C" w:rsidP="00D97C5C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</w:pPr>
      <w:proofErr w:type="spellStart"/>
      <w:r>
        <w:rPr>
          <w:color w:val="000000"/>
        </w:rPr>
        <w:t>Энтеральное</w:t>
      </w:r>
      <w:proofErr w:type="spellEnd"/>
      <w:r>
        <w:rPr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, С. Ф. </w:t>
      </w:r>
      <w:proofErr w:type="spellStart"/>
      <w:r>
        <w:rPr>
          <w:color w:val="000000"/>
        </w:rPr>
        <w:t>Багненко</w:t>
      </w:r>
      <w:proofErr w:type="spellEnd"/>
      <w:r>
        <w:rPr>
          <w:color w:val="000000"/>
        </w:rPr>
        <w:t xml:space="preserve">, Ю. А. </w:t>
      </w:r>
      <w:proofErr w:type="spellStart"/>
      <w:r>
        <w:rPr>
          <w:color w:val="000000"/>
        </w:rPr>
        <w:t>Щербук</w:t>
      </w:r>
      <w:proofErr w:type="spellEnd"/>
      <w:r>
        <w:rPr>
          <w:color w:val="000000"/>
        </w:rPr>
        <w:t xml:space="preserve">, А. В.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;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2010. - 180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sectPr w:rsidR="00D97C5C" w:rsidSect="008E436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2">
    <w:nsid w:val="0000000A"/>
    <w:multiLevelType w:val="singleLevel"/>
    <w:tmpl w:val="0000000A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436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2BE9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9D4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36D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2A5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97C5C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3FD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063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36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E436D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436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8E436D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8E436D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8E436D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E436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5">
    <w:name w:val="По левому краю"/>
    <w:basedOn w:val="a"/>
    <w:rsid w:val="008E436D"/>
    <w:pPr>
      <w:widowControl/>
      <w:jc w:val="both"/>
    </w:pPr>
    <w:rPr>
      <w:rFonts w:cs="Arial"/>
      <w:sz w:val="18"/>
    </w:rPr>
  </w:style>
  <w:style w:type="paragraph" w:styleId="a6">
    <w:name w:val="List Paragraph"/>
    <w:basedOn w:val="a"/>
    <w:qFormat/>
    <w:rsid w:val="008E436D"/>
    <w:pPr>
      <w:ind w:left="720"/>
      <w:contextualSpacing/>
    </w:pPr>
  </w:style>
  <w:style w:type="character" w:styleId="a7">
    <w:name w:val="Strong"/>
    <w:qFormat/>
    <w:rsid w:val="008E436D"/>
    <w:rPr>
      <w:rFonts w:cs="Times New Roman"/>
      <w:b/>
      <w:bCs/>
    </w:rPr>
  </w:style>
  <w:style w:type="character" w:styleId="a8">
    <w:name w:val="Hyperlink"/>
    <w:rsid w:val="008E436D"/>
    <w:rPr>
      <w:color w:val="0563C1"/>
      <w:u w:val="single"/>
    </w:rPr>
  </w:style>
  <w:style w:type="character" w:customStyle="1" w:styleId="apple-converted-space">
    <w:name w:val="apple-converted-space"/>
    <w:rsid w:val="008E436D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52B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2BE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2613</Characters>
  <Application>Microsoft Office Word</Application>
  <DocSecurity>0</DocSecurity>
  <Lines>21</Lines>
  <Paragraphs>6</Paragraphs>
  <ScaleCrop>false</ScaleCrop>
  <Company>Microsoft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2018-01-05T13:06:00Z</dcterms:created>
  <dcterms:modified xsi:type="dcterms:W3CDTF">2018-11-02T19:38:00Z</dcterms:modified>
</cp:coreProperties>
</file>